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39" w:rsidRPr="00233C54" w:rsidRDefault="00906005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9" o:title="" gain="126031f"/>
            <w10:wrap type="topAndBottom" anchorx="margin"/>
          </v:shape>
        </w:pict>
      </w:r>
    </w:p>
    <w:p w:rsidR="000668DE" w:rsidRPr="00233C54" w:rsidRDefault="000668DE" w:rsidP="000668DE">
      <w:pPr>
        <w:pStyle w:val="7"/>
        <w:rPr>
          <w:b/>
          <w:caps/>
          <w:sz w:val="36"/>
          <w:szCs w:val="36"/>
        </w:rPr>
      </w:pPr>
      <w:r w:rsidRPr="00233C54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233C54" w:rsidRDefault="000668DE" w:rsidP="000668DE">
      <w:pPr>
        <w:jc w:val="center"/>
        <w:rPr>
          <w:sz w:val="24"/>
          <w:szCs w:val="24"/>
        </w:rPr>
      </w:pPr>
      <w:r w:rsidRPr="00233C54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233C54" w:rsidRDefault="000668DE" w:rsidP="000668DE">
      <w:pPr>
        <w:rPr>
          <w:sz w:val="36"/>
          <w:szCs w:val="36"/>
        </w:rPr>
      </w:pPr>
    </w:p>
    <w:p w:rsidR="000668DE" w:rsidRPr="00233C54" w:rsidRDefault="000668DE" w:rsidP="000668DE">
      <w:pPr>
        <w:pStyle w:val="1"/>
        <w:rPr>
          <w:szCs w:val="44"/>
        </w:rPr>
      </w:pPr>
      <w:r w:rsidRPr="00233C54">
        <w:rPr>
          <w:szCs w:val="44"/>
        </w:rPr>
        <w:t>ПОСТАНОВЛЕНИЕ</w:t>
      </w:r>
    </w:p>
    <w:p w:rsidR="000668DE" w:rsidRPr="00233C54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0668DE" w:rsidRPr="00233C54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233C54" w:rsidRDefault="000668DE" w:rsidP="004B6EA1">
            <w:r w:rsidRPr="00233C54">
              <w:t xml:space="preserve">от </w:t>
            </w:r>
            <w:r w:rsidR="000946EB">
              <w:t>13.07.2012</w:t>
            </w:r>
          </w:p>
          <w:p w:rsidR="000668DE" w:rsidRPr="00233C54" w:rsidRDefault="000668DE" w:rsidP="004B6EA1">
            <w:pPr>
              <w:rPr>
                <w:sz w:val="10"/>
                <w:szCs w:val="10"/>
              </w:rPr>
            </w:pPr>
          </w:p>
          <w:p w:rsidR="000668DE" w:rsidRPr="00233C54" w:rsidRDefault="000668DE" w:rsidP="004B6EA1">
            <w:pPr>
              <w:rPr>
                <w:sz w:val="24"/>
                <w:szCs w:val="24"/>
              </w:rPr>
            </w:pPr>
            <w:r w:rsidRPr="00233C54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233C54" w:rsidRDefault="000668DE" w:rsidP="000946EB">
            <w:pPr>
              <w:jc w:val="right"/>
            </w:pPr>
            <w:r w:rsidRPr="00233C54">
              <w:t xml:space="preserve">№ </w:t>
            </w:r>
            <w:r w:rsidR="000946EB">
              <w:t>1337</w:t>
            </w:r>
            <w:r w:rsidRPr="00233C54">
              <w:t xml:space="preserve">          </w:t>
            </w:r>
          </w:p>
        </w:tc>
      </w:tr>
    </w:tbl>
    <w:p w:rsidR="005F00C1" w:rsidRDefault="005F00C1" w:rsidP="00B86C0A">
      <w:pPr>
        <w:widowControl w:val="0"/>
        <w:ind w:firstLine="709"/>
        <w:jc w:val="both"/>
      </w:pPr>
    </w:p>
    <w:p w:rsidR="005F3608" w:rsidRDefault="005F3608" w:rsidP="00B86C0A">
      <w:pPr>
        <w:widowControl w:val="0"/>
        <w:ind w:firstLine="709"/>
        <w:jc w:val="both"/>
      </w:pPr>
    </w:p>
    <w:p w:rsidR="003461A6" w:rsidRDefault="003461A6" w:rsidP="005F3608">
      <w:pPr>
        <w:tabs>
          <w:tab w:val="left" w:pos="3119"/>
        </w:tabs>
        <w:ind w:right="5102"/>
        <w:jc w:val="both"/>
      </w:pPr>
      <w:r>
        <w:t>Об утверждении положения и сост</w:t>
      </w:r>
      <w:r>
        <w:t>а</w:t>
      </w:r>
      <w:r>
        <w:t>ва комиссии по подготовке проектов правил землепользования и застро</w:t>
      </w:r>
      <w:r>
        <w:t>й</w:t>
      </w:r>
      <w:r>
        <w:t xml:space="preserve">ки </w:t>
      </w:r>
    </w:p>
    <w:p w:rsidR="003461A6" w:rsidRDefault="003461A6" w:rsidP="003461A6">
      <w:pPr>
        <w:jc w:val="both"/>
      </w:pPr>
    </w:p>
    <w:p w:rsidR="003461A6" w:rsidRDefault="003461A6" w:rsidP="003461A6">
      <w:pPr>
        <w:jc w:val="both"/>
      </w:pPr>
    </w:p>
    <w:p w:rsidR="003461A6" w:rsidRDefault="003461A6" w:rsidP="005F3608">
      <w:pPr>
        <w:shd w:val="clear" w:color="auto" w:fill="FFFFFF"/>
        <w:ind w:firstLine="709"/>
        <w:jc w:val="both"/>
        <w:rPr>
          <w:color w:val="000000"/>
        </w:rPr>
      </w:pPr>
      <w:r>
        <w:t xml:space="preserve">В соответствии со статьей 31 Градостроительного кодекса Российской Федерации, в </w:t>
      </w:r>
      <w:r>
        <w:rPr>
          <w:color w:val="000000"/>
        </w:rPr>
        <w:t xml:space="preserve">связи с приведением </w:t>
      </w:r>
      <w:r>
        <w:rPr>
          <w:color w:val="000000"/>
          <w:spacing w:val="2"/>
        </w:rPr>
        <w:t>муниципальных правовых актов</w:t>
      </w:r>
      <w:r>
        <w:rPr>
          <w:color w:val="000000"/>
        </w:rPr>
        <w:t xml:space="preserve"> в соотве</w:t>
      </w:r>
      <w:r>
        <w:rPr>
          <w:color w:val="000000"/>
        </w:rPr>
        <w:t>т</w:t>
      </w:r>
      <w:r>
        <w:rPr>
          <w:color w:val="000000"/>
        </w:rPr>
        <w:t>ствие с действующим</w:t>
      </w:r>
      <w:r>
        <w:rPr>
          <w:color w:val="000000"/>
          <w:spacing w:val="2"/>
        </w:rPr>
        <w:t xml:space="preserve"> законодательством:</w:t>
      </w:r>
    </w:p>
    <w:p w:rsidR="003461A6" w:rsidRDefault="003461A6" w:rsidP="005F3608">
      <w:pPr>
        <w:ind w:firstLine="709"/>
        <w:jc w:val="both"/>
      </w:pPr>
    </w:p>
    <w:p w:rsidR="003461A6" w:rsidRDefault="003461A6" w:rsidP="005F3608">
      <w:pPr>
        <w:ind w:firstLine="709"/>
        <w:jc w:val="both"/>
      </w:pPr>
      <w:r>
        <w:t>1. Утвердить:</w:t>
      </w:r>
    </w:p>
    <w:p w:rsidR="003461A6" w:rsidRDefault="003461A6" w:rsidP="005F3608">
      <w:pPr>
        <w:ind w:firstLine="709"/>
        <w:jc w:val="both"/>
      </w:pPr>
      <w:r>
        <w:t>Положение о комиссии по подготовке проектов правил землепользования и застройки поселений согласно приложению 1;</w:t>
      </w:r>
    </w:p>
    <w:p w:rsidR="003461A6" w:rsidRDefault="003461A6" w:rsidP="005F3608">
      <w:pPr>
        <w:ind w:firstLine="709"/>
        <w:jc w:val="both"/>
      </w:pPr>
      <w:r>
        <w:t>состав комиссии по подготовке проектов правил землепользования и з</w:t>
      </w:r>
      <w:r>
        <w:t>а</w:t>
      </w:r>
      <w:r>
        <w:t xml:space="preserve">стройки согласно приложению 2. </w:t>
      </w:r>
    </w:p>
    <w:p w:rsidR="003461A6" w:rsidRDefault="003461A6" w:rsidP="005F3608">
      <w:pPr>
        <w:ind w:firstLine="709"/>
        <w:jc w:val="both"/>
      </w:pPr>
    </w:p>
    <w:p w:rsidR="003461A6" w:rsidRDefault="003461A6" w:rsidP="005F3608">
      <w:pPr>
        <w:ind w:firstLine="709"/>
        <w:jc w:val="both"/>
      </w:pPr>
      <w:r>
        <w:t>2. Признать утратившими силу:</w:t>
      </w:r>
    </w:p>
    <w:p w:rsidR="003461A6" w:rsidRDefault="003461A6" w:rsidP="005F3608">
      <w:pPr>
        <w:ind w:firstLine="709"/>
        <w:jc w:val="both"/>
      </w:pPr>
      <w:r>
        <w:t>2.1. Постановления главы района:</w:t>
      </w:r>
    </w:p>
    <w:p w:rsidR="003461A6" w:rsidRDefault="003461A6" w:rsidP="005F3608">
      <w:pPr>
        <w:ind w:firstLine="709"/>
        <w:jc w:val="both"/>
      </w:pPr>
      <w:r>
        <w:t>от 20.03.2006 № 134 «О принятии решения о подготовке проектов правил землепользования и застройки»;</w:t>
      </w:r>
    </w:p>
    <w:p w:rsidR="003461A6" w:rsidRDefault="003461A6" w:rsidP="005F3608">
      <w:pPr>
        <w:ind w:firstLine="709"/>
        <w:jc w:val="both"/>
      </w:pPr>
      <w:r>
        <w:t>от 26.12.2007 № 1682 «О внесении изменений в постановление главы района от 20.03.2006 № 134 «О принятии решения о подготовке проектов пр</w:t>
      </w:r>
      <w:r>
        <w:t>а</w:t>
      </w:r>
      <w:r>
        <w:t>вил землепользования и застройки».</w:t>
      </w:r>
    </w:p>
    <w:p w:rsidR="003461A6" w:rsidRDefault="003461A6" w:rsidP="005F3608">
      <w:pPr>
        <w:ind w:firstLine="709"/>
        <w:jc w:val="both"/>
      </w:pPr>
      <w:r>
        <w:t>2.2. Постановления администрации района:</w:t>
      </w:r>
    </w:p>
    <w:p w:rsidR="003461A6" w:rsidRDefault="003461A6" w:rsidP="005F3608">
      <w:pPr>
        <w:ind w:firstLine="709"/>
        <w:jc w:val="both"/>
      </w:pPr>
      <w:r>
        <w:t>от 04.06.2009 № 594 «О внесении изменений в приложение 1, 2 к пост</w:t>
      </w:r>
      <w:r>
        <w:t>а</w:t>
      </w:r>
      <w:r>
        <w:t>новлению главы района от 20.03.2006 № 134 «О принятии решения о подгото</w:t>
      </w:r>
      <w:r>
        <w:t>в</w:t>
      </w:r>
      <w:r>
        <w:t>ке проектов правил землепользования и застройки»;</w:t>
      </w:r>
    </w:p>
    <w:p w:rsidR="003461A6" w:rsidRDefault="003461A6" w:rsidP="005F3608">
      <w:pPr>
        <w:ind w:firstLine="709"/>
        <w:jc w:val="both"/>
      </w:pPr>
      <w:proofErr w:type="gramStart"/>
      <w:r>
        <w:t>от 15.09.2011 № 1603 «О внесении изменений в приложение 1 к пост</w:t>
      </w:r>
      <w:r>
        <w:t>а</w:t>
      </w:r>
      <w:r>
        <w:t>новлению главы района от 20.03.2006 № 134 «О принятии решения о подгото</w:t>
      </w:r>
      <w:r>
        <w:t>в</w:t>
      </w:r>
      <w:r>
        <w:t>ке проектов правил землепользования и застройки».</w:t>
      </w:r>
      <w:proofErr w:type="gramEnd"/>
    </w:p>
    <w:p w:rsidR="003461A6" w:rsidRDefault="003461A6" w:rsidP="005F3608">
      <w:pPr>
        <w:ind w:firstLine="709"/>
        <w:jc w:val="both"/>
      </w:pPr>
    </w:p>
    <w:p w:rsidR="003461A6" w:rsidRDefault="003461A6" w:rsidP="005F3608">
      <w:pPr>
        <w:ind w:firstLine="709"/>
        <w:jc w:val="both"/>
      </w:pPr>
      <w:r>
        <w:lastRenderedPageBreak/>
        <w:t>3. Архивному отделу администрации района (Н.В. Ивлева) внести и</w:t>
      </w:r>
      <w:r>
        <w:t>н</w:t>
      </w:r>
      <w:r>
        <w:t>формационную справку в оригинал постановления главы района от 20.03.2006 № 134</w:t>
      </w:r>
      <w:r w:rsidR="005F3608">
        <w:t>.</w:t>
      </w:r>
    </w:p>
    <w:p w:rsidR="005F3608" w:rsidRDefault="005F3608" w:rsidP="005F3608">
      <w:pPr>
        <w:ind w:firstLine="709"/>
        <w:jc w:val="both"/>
      </w:pPr>
    </w:p>
    <w:p w:rsidR="003461A6" w:rsidRDefault="003461A6" w:rsidP="005F3608">
      <w:pPr>
        <w:ind w:firstLine="709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заместителя главы администрации района по жилищно-коммунальному хозяйству и стро</w:t>
      </w:r>
      <w:r>
        <w:t>и</w:t>
      </w:r>
      <w:r>
        <w:t xml:space="preserve">тельству В.И. </w:t>
      </w:r>
      <w:proofErr w:type="spellStart"/>
      <w:r>
        <w:t>Пегишева</w:t>
      </w:r>
      <w:proofErr w:type="spellEnd"/>
      <w:r>
        <w:t>.</w:t>
      </w:r>
    </w:p>
    <w:p w:rsidR="003461A6" w:rsidRDefault="003461A6" w:rsidP="003461A6">
      <w:pPr>
        <w:jc w:val="both"/>
      </w:pPr>
    </w:p>
    <w:p w:rsidR="005F3608" w:rsidRDefault="005F3608" w:rsidP="003461A6">
      <w:pPr>
        <w:jc w:val="both"/>
      </w:pPr>
    </w:p>
    <w:p w:rsidR="005F3608" w:rsidRDefault="005F3608" w:rsidP="003461A6">
      <w:pPr>
        <w:jc w:val="both"/>
      </w:pPr>
    </w:p>
    <w:p w:rsidR="005F3608" w:rsidRDefault="005F3608" w:rsidP="005F3608">
      <w:pPr>
        <w:jc w:val="both"/>
      </w:pPr>
      <w:r>
        <w:t xml:space="preserve">Глава администрации района                                                           Б.А. </w:t>
      </w:r>
      <w:proofErr w:type="spellStart"/>
      <w:r>
        <w:t>Саломатин</w:t>
      </w:r>
      <w:proofErr w:type="spellEnd"/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right="-79"/>
        <w:jc w:val="both"/>
      </w:pPr>
    </w:p>
    <w:p w:rsidR="003461A6" w:rsidRDefault="003461A6" w:rsidP="003461A6">
      <w:pPr>
        <w:ind w:left="5670" w:right="-1"/>
      </w:pPr>
      <w:r>
        <w:lastRenderedPageBreak/>
        <w:t>Приложение 1 к постановлению</w:t>
      </w:r>
    </w:p>
    <w:p w:rsidR="003461A6" w:rsidRDefault="003461A6" w:rsidP="003461A6">
      <w:pPr>
        <w:ind w:left="5670" w:right="-1"/>
      </w:pPr>
      <w:r>
        <w:t>администрации района</w:t>
      </w:r>
    </w:p>
    <w:p w:rsidR="003461A6" w:rsidRDefault="003461A6" w:rsidP="003461A6">
      <w:pPr>
        <w:ind w:left="5670"/>
      </w:pPr>
      <w:r>
        <w:t xml:space="preserve">от </w:t>
      </w:r>
      <w:r w:rsidR="000946EB">
        <w:t>13.07.2012</w:t>
      </w:r>
      <w:r w:rsidR="005F3608">
        <w:t xml:space="preserve"> </w:t>
      </w:r>
      <w:r>
        <w:t xml:space="preserve">№ </w:t>
      </w:r>
      <w:r w:rsidR="000946EB">
        <w:t>1337</w:t>
      </w:r>
    </w:p>
    <w:p w:rsidR="005F3608" w:rsidRDefault="005F3608" w:rsidP="00D84FB7"/>
    <w:p w:rsidR="003461A6" w:rsidRPr="005F3608" w:rsidRDefault="005F3608" w:rsidP="005F3608">
      <w:pPr>
        <w:jc w:val="center"/>
        <w:rPr>
          <w:b/>
        </w:rPr>
      </w:pPr>
      <w:r w:rsidRPr="005F3608">
        <w:rPr>
          <w:b/>
        </w:rPr>
        <w:t>Положение</w:t>
      </w:r>
    </w:p>
    <w:p w:rsidR="003461A6" w:rsidRPr="005F3608" w:rsidRDefault="003461A6" w:rsidP="005F3608">
      <w:pPr>
        <w:jc w:val="center"/>
        <w:rPr>
          <w:b/>
        </w:rPr>
      </w:pPr>
      <w:r w:rsidRPr="005F3608">
        <w:rPr>
          <w:b/>
        </w:rPr>
        <w:t>о комиссии по подготовке проектов правил землепользования и застройки</w:t>
      </w:r>
    </w:p>
    <w:p w:rsidR="003461A6" w:rsidRDefault="003461A6" w:rsidP="003461A6">
      <w:pPr>
        <w:ind w:right="-28"/>
      </w:pPr>
    </w:p>
    <w:p w:rsidR="003461A6" w:rsidRDefault="005F3608" w:rsidP="005F3608">
      <w:pPr>
        <w:jc w:val="center"/>
        <w:rPr>
          <w:b/>
        </w:rPr>
      </w:pPr>
      <w:r>
        <w:rPr>
          <w:b/>
          <w:lang w:val="en-US"/>
        </w:rPr>
        <w:t>I</w:t>
      </w:r>
      <w:r w:rsidR="003461A6">
        <w:rPr>
          <w:b/>
        </w:rPr>
        <w:t>.</w:t>
      </w:r>
      <w:r w:rsidRPr="005F3608">
        <w:rPr>
          <w:b/>
        </w:rPr>
        <w:t xml:space="preserve"> </w:t>
      </w:r>
      <w:r w:rsidR="003461A6">
        <w:rPr>
          <w:b/>
        </w:rPr>
        <w:t>Общие положения</w:t>
      </w:r>
    </w:p>
    <w:p w:rsidR="003461A6" w:rsidRDefault="003461A6" w:rsidP="003461A6">
      <w:pPr>
        <w:ind w:right="-28"/>
        <w:rPr>
          <w:b/>
          <w:sz w:val="24"/>
          <w:szCs w:val="24"/>
        </w:rPr>
      </w:pPr>
    </w:p>
    <w:p w:rsidR="003461A6" w:rsidRDefault="003461A6" w:rsidP="005F3608">
      <w:pPr>
        <w:ind w:firstLine="709"/>
        <w:jc w:val="both"/>
      </w:pPr>
      <w:r>
        <w:t xml:space="preserve">1.1. Комиссия создается в целях </w:t>
      </w:r>
      <w:proofErr w:type="gramStart"/>
      <w:r>
        <w:t>подготовки проектов правил землепол</w:t>
      </w:r>
      <w:r>
        <w:t>ь</w:t>
      </w:r>
      <w:r>
        <w:t>зования</w:t>
      </w:r>
      <w:proofErr w:type="gramEnd"/>
      <w:r>
        <w:t xml:space="preserve"> и застройки городских и сельских поселений района, межселенных территорий района.</w:t>
      </w:r>
    </w:p>
    <w:p w:rsidR="003461A6" w:rsidRDefault="003461A6" w:rsidP="005F360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Положение применяется при</w:t>
      </w:r>
      <w: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подготовке проектов правил землепользования и застройки поселений в случае исполнения органами местного самоуправления района полномочий в области градостроительной деятельности, переданных органами местного самоуправления поселений.</w:t>
      </w:r>
      <w:proofErr w:type="gramEnd"/>
    </w:p>
    <w:p w:rsidR="003461A6" w:rsidRDefault="003461A6" w:rsidP="005F3608">
      <w:pPr>
        <w:pStyle w:val="ConsTitle"/>
        <w:suppressAutoHyphens w:val="0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3608">
        <w:rPr>
          <w:rFonts w:ascii="Times New Roman" w:hAnsi="Times New Roman" w:cs="Times New Roman"/>
          <w:b w:val="0"/>
          <w:sz w:val="28"/>
          <w:szCs w:val="28"/>
        </w:rPr>
        <w:t>1.3. Комиссия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подготовке проектов правил земле</w:t>
      </w:r>
      <w:r w:rsidR="005F3608">
        <w:rPr>
          <w:rFonts w:ascii="Times New Roman" w:hAnsi="Times New Roman" w:cs="Times New Roman"/>
          <w:b w:val="0"/>
          <w:sz w:val="28"/>
          <w:szCs w:val="28"/>
        </w:rPr>
        <w:t xml:space="preserve">пользования </w:t>
      </w:r>
      <w:r w:rsidR="005F3608" w:rsidRPr="005F3608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5F3608">
        <w:rPr>
          <w:rFonts w:ascii="Times New Roman" w:hAnsi="Times New Roman" w:cs="Times New Roman"/>
          <w:b w:val="0"/>
          <w:sz w:val="28"/>
          <w:szCs w:val="28"/>
        </w:rPr>
        <w:t>и застройки (далее 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комиссия) в своей деятельности руководствуется действ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>ющим законодательством Российской Федерации, Ханты-Мансийского авт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номного округа </w:t>
      </w:r>
      <w:r w:rsidR="005F3608">
        <w:rPr>
          <w:rFonts w:ascii="Times New Roman" w:hAnsi="Times New Roman" w:cs="Times New Roman"/>
          <w:b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Югры, муниципальными правовыми актами района, име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>
        <w:rPr>
          <w:rFonts w:ascii="Times New Roman" w:hAnsi="Times New Roman" w:cs="Times New Roman"/>
          <w:b w:val="0"/>
          <w:sz w:val="28"/>
          <w:szCs w:val="28"/>
        </w:rPr>
        <w:t>щейся градостроительной документацией по территориальному планированию, Положением.</w:t>
      </w:r>
    </w:p>
    <w:p w:rsidR="003461A6" w:rsidRDefault="003461A6" w:rsidP="005F3608">
      <w:pPr>
        <w:pStyle w:val="Con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Состав комиссии утверждается постановлением </w:t>
      </w:r>
      <w:r w:rsidR="005F360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она.</w:t>
      </w:r>
    </w:p>
    <w:p w:rsidR="003461A6" w:rsidRDefault="003461A6" w:rsidP="003461A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3461A6">
        <w:rPr>
          <w:rFonts w:ascii="Times New Roman" w:hAnsi="Times New Roman" w:cs="Times New Roman"/>
          <w:b/>
          <w:sz w:val="28"/>
          <w:szCs w:val="28"/>
        </w:rPr>
        <w:t>. Деятельность комиссии</w:t>
      </w:r>
    </w:p>
    <w:p w:rsidR="003461A6" w:rsidRDefault="003461A6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Комиссия в пределах своей компетенции: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запрашивает документы, материалы, необходимые для подготовки проекта правил землепользования и застройки, внесенные в них изменения;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создает рабочие группы и привлекает для работы в них необходимых специалистов;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анализ, проверку и оценку подготовленных по ее заданиям материалов при подготовке проекта правил землепользования и застройки, внесение в них изменений;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принимает и отклоняет предложения, поступившие в комиссию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процессе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подготовки проекта правил землепользования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застройки;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внесение изменений по итогам публичных слушаний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в проект правил землепользования и застройки; 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действия по подготовке правил землепользования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и застройки.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Заседания комиссии проводятся по мере необходимости. </w:t>
      </w:r>
    </w:p>
    <w:p w:rsidR="00D84FB7" w:rsidRDefault="003461A6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06">
        <w:rPr>
          <w:rFonts w:ascii="Times New Roman" w:hAnsi="Times New Roman" w:cs="Times New Roman"/>
          <w:sz w:val="28"/>
          <w:szCs w:val="28"/>
        </w:rPr>
        <w:t>2.3. Заседание комиссии правомочно, если на нем присутствует не менее двух третей от установленного числа членов комиссии.</w:t>
      </w:r>
    </w:p>
    <w:p w:rsidR="00D84FB7" w:rsidRDefault="00D84FB7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Решения комиссии принимаются путем открытого голосования</w:t>
      </w:r>
    </w:p>
    <w:p w:rsidR="003461A6" w:rsidRDefault="003461A6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простым большинством голосов. Каждый член комиссии обладает правом одного голоса. При равенстве голосов голос председателя комиссии является решающим.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Итоги каждого заседания комиссии оформляются протоколом,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в котором фиксируются вопросы, вынесенные на рассмотрение комиссии,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а также принятые по ним решения. Протокол подписывается секретарем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и председателем комиссии. 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6005">
        <w:rPr>
          <w:rFonts w:ascii="Times New Roman" w:hAnsi="Times New Roman" w:cs="Times New Roman"/>
          <w:sz w:val="28"/>
          <w:szCs w:val="28"/>
        </w:rPr>
        <w:t>2.6. Выработанные на заседаниях комиссии рекомендации оформляются протоколом, который в случаях, установленных Градостроительным кодексом, направляется главе администрации района для принятия решения.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3461A6">
        <w:rPr>
          <w:rFonts w:ascii="Times New Roman" w:hAnsi="Times New Roman" w:cs="Times New Roman"/>
          <w:b/>
          <w:sz w:val="28"/>
          <w:szCs w:val="28"/>
        </w:rPr>
        <w:t>. Права и обязанности председателя комиссии</w:t>
      </w:r>
    </w:p>
    <w:p w:rsidR="003461A6" w:rsidRDefault="003461A6" w:rsidP="003461A6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Председатель комиссии обязан: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руководить, организовывать и контролировать деятельность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распределять обязанности между членами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заседания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утверждать план мероприятий и протоколы заседаний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своевременное представление материалов (документов, схем и т.д.) по градостроительной деятельности и представлять комиссии информацию об актуальности данных материалов;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обобщать внесенные замечания, предложения и дополнения к проектам правил землепользования и застройки, ставить на голосование для выработки решения и внесения в протокол.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Председатель комиссии имеет право: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дополнения в план мероприятий в целях решения вопросов, возникающих в ходе деятельности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требовать своевременного выполнения членами комиссии решений, принятых на заседаниях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снимать с обсуждения вопросы, не касающиеся повестки дня, утвержденной планом мероприятий, а также замечания, предложения и дополнения, с которыми не ознакомлены члены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давать поручения членам комиссии для доработки (подготовки) документов (материалов), необходимых для подготовки проектов правил землепользования и застройки;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привлекать специалистов, обладающих специальными знаниями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для разъяснения вопросов, рассматриваемых членами комиссии при подготовке проектов правил землепользования и застройки;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созывать в случае необходимости внеочередное заседание комиссии.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3461A6">
        <w:rPr>
          <w:rFonts w:ascii="Times New Roman" w:hAnsi="Times New Roman" w:cs="Times New Roman"/>
          <w:b/>
          <w:sz w:val="28"/>
          <w:szCs w:val="28"/>
        </w:rPr>
        <w:t>. Права и обязанности заместителя председателя комиссии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D84FB7" w:rsidRDefault="003461A6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Заместитель председателя комиссии обязан:</w:t>
      </w:r>
    </w:p>
    <w:p w:rsidR="00D84FB7" w:rsidRDefault="003461A6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проведение заседаний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контролировать своевременное поступление (не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три рабочих дня до даты заседания комиссии) замечаний, предложений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и дополнений к проектам правил землепользования и застройки от членов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вносить в проекты правил землепользования и застройки замечания, предложения и дополнения в соответствии с протоколом заседания в течение двух рабочих дней после проведения очередного заседания комиссии;</w:t>
      </w:r>
      <w:proofErr w:type="gramEnd"/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членам комиссии проекты правил землепользования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и застройки с учетом внесенных замечаний, предложений и дополнений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один рабочий день до очередного заседания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контролировать правильность и своевременность подготовки секретарем комиссии протоколов заседаний комиссии с изложением особых мнений, высказанных на заседаниях членами комиссии;</w:t>
      </w:r>
      <w:proofErr w:type="gramEnd"/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исполнять обязанности председателя комиссии в случае отсутствия председателя комиссии.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Заместитель председателя комиссии имеет право откладывать рассмотрение замечаний, предложений и дополнений, поступивших от членов комиссии с нарушением срока, указанного в пункте 4.1</w:t>
      </w:r>
      <w:r w:rsidR="005F3608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Положения,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до следующего совещания.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461A6">
        <w:rPr>
          <w:rFonts w:ascii="Times New Roman" w:hAnsi="Times New Roman" w:cs="Times New Roman"/>
          <w:b/>
          <w:sz w:val="28"/>
          <w:szCs w:val="28"/>
        </w:rPr>
        <w:t>. Права и обязанности секретаря комиссии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 протокол заседания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представляет протокол для подписания и утверждения членам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и председателю комиссии в течение трех дней после проведенного заседания;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сбор замечаний и предложений и за два дня до следующего заседания комиссии представляет их для рассмотрения членам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извещает всех членов комиссии о дате внеочередного заседания телефонограммой не менее чем за два дня до начала заседания.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3461A6" w:rsidRDefault="005F3608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3461A6">
        <w:rPr>
          <w:rFonts w:ascii="Times New Roman" w:hAnsi="Times New Roman" w:cs="Times New Roman"/>
          <w:b/>
          <w:sz w:val="28"/>
          <w:szCs w:val="28"/>
        </w:rPr>
        <w:t>. Права и обязанности членов комиссии</w:t>
      </w:r>
    </w:p>
    <w:p w:rsidR="003461A6" w:rsidRDefault="003461A6" w:rsidP="003461A6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 участие в разработке плана мероприятий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участвуют в обсуждении и голосовании рассматриваемых вопросов </w:t>
      </w:r>
      <w:r w:rsidR="00470B9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на заседаниях комиссии;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высказывают замечания, предложения и дополнения в письменном или устном виде, касающиеся основных положений проектов правил землепользования и застройки, со ссылкой на конкретные статьи нормативн</w:t>
      </w:r>
      <w:r w:rsidR="005F3608">
        <w:rPr>
          <w:rFonts w:ascii="Times New Roman" w:hAnsi="Times New Roman" w:cs="Times New Roman"/>
          <w:sz w:val="28"/>
          <w:szCs w:val="28"/>
        </w:rPr>
        <w:t xml:space="preserve">ых </w:t>
      </w:r>
      <w:r>
        <w:rPr>
          <w:rFonts w:ascii="Times New Roman" w:hAnsi="Times New Roman" w:cs="Times New Roman"/>
          <w:sz w:val="28"/>
          <w:szCs w:val="28"/>
        </w:rPr>
        <w:t>правовых актов в области градостроительства и земельных отношений;</w:t>
      </w:r>
    </w:p>
    <w:p w:rsidR="003461A6" w:rsidRDefault="003461A6" w:rsidP="003461A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высказывают особое мнение с обязательным внесением его в протокол заседания;</w:t>
      </w:r>
    </w:p>
    <w:p w:rsidR="006A013D" w:rsidRDefault="00D84FB7" w:rsidP="00D84FB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выполняют все поручения председателя и заместителя председателя комиссии.</w:t>
      </w:r>
    </w:p>
    <w:p w:rsidR="003461A6" w:rsidRDefault="003461A6" w:rsidP="003461A6">
      <w:pPr>
        <w:ind w:left="5670" w:right="-1"/>
      </w:pPr>
      <w:r>
        <w:lastRenderedPageBreak/>
        <w:t>Приложение 2 к постановлению</w:t>
      </w:r>
    </w:p>
    <w:p w:rsidR="003461A6" w:rsidRDefault="003461A6" w:rsidP="003461A6">
      <w:pPr>
        <w:ind w:left="5670" w:right="-1"/>
      </w:pPr>
      <w:r>
        <w:t>администрации района</w:t>
      </w:r>
    </w:p>
    <w:p w:rsidR="003461A6" w:rsidRDefault="003461A6" w:rsidP="003461A6">
      <w:pPr>
        <w:ind w:left="5670"/>
      </w:pPr>
      <w:r>
        <w:t xml:space="preserve">от </w:t>
      </w:r>
      <w:r w:rsidR="000946EB">
        <w:t>13.07.2012</w:t>
      </w:r>
      <w:r w:rsidR="006A013D">
        <w:t xml:space="preserve"> </w:t>
      </w:r>
      <w:r>
        <w:t xml:space="preserve">№ </w:t>
      </w:r>
      <w:r w:rsidR="000946EB">
        <w:t>1337</w:t>
      </w:r>
    </w:p>
    <w:p w:rsidR="003461A6" w:rsidRDefault="003461A6" w:rsidP="003461A6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461A6" w:rsidRDefault="003461A6" w:rsidP="003461A6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461A6" w:rsidRDefault="003461A6" w:rsidP="003461A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6A013D">
        <w:rPr>
          <w:rFonts w:ascii="Times New Roman" w:hAnsi="Times New Roman" w:cs="Times New Roman"/>
          <w:b/>
          <w:sz w:val="28"/>
          <w:szCs w:val="28"/>
        </w:rPr>
        <w:t>остав</w:t>
      </w:r>
    </w:p>
    <w:p w:rsidR="003461A6" w:rsidRDefault="00470B98" w:rsidP="003461A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A013D">
        <w:rPr>
          <w:rFonts w:ascii="Times New Roman" w:hAnsi="Times New Roman" w:cs="Times New Roman"/>
          <w:sz w:val="28"/>
          <w:szCs w:val="28"/>
        </w:rPr>
        <w:t>омиссии</w:t>
      </w:r>
      <w:r w:rsidR="003461A6">
        <w:rPr>
          <w:rFonts w:ascii="Times New Roman" w:hAnsi="Times New Roman" w:cs="Times New Roman"/>
          <w:sz w:val="28"/>
          <w:szCs w:val="28"/>
        </w:rPr>
        <w:t xml:space="preserve"> по подготовке проектов правил землепользования и застройки</w:t>
      </w:r>
    </w:p>
    <w:p w:rsidR="003461A6" w:rsidRDefault="003461A6" w:rsidP="003461A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00" w:type="dxa"/>
        <w:jc w:val="center"/>
        <w:tblInd w:w="108" w:type="dxa"/>
        <w:tblLook w:val="01E0" w:firstRow="1" w:lastRow="1" w:firstColumn="1" w:lastColumn="1" w:noHBand="0" w:noVBand="0"/>
      </w:tblPr>
      <w:tblGrid>
        <w:gridCol w:w="3421"/>
        <w:gridCol w:w="1196"/>
        <w:gridCol w:w="5183"/>
      </w:tblGrid>
      <w:tr w:rsidR="003461A6" w:rsidTr="000C6985">
        <w:trPr>
          <w:trHeight w:val="885"/>
          <w:jc w:val="center"/>
        </w:trPr>
        <w:tc>
          <w:tcPr>
            <w:tcW w:w="3421" w:type="dxa"/>
          </w:tcPr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Пегишев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В.И. </w:t>
            </w:r>
          </w:p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461A6" w:rsidRDefault="00470B98" w:rsidP="00C974E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461A6" w:rsidRDefault="003461A6" w:rsidP="00470B98">
            <w:pPr>
              <w:widowControl w:val="0"/>
              <w:jc w:val="both"/>
            </w:pPr>
            <w:r>
              <w:t>заместитель главы администрации рай</w:t>
            </w:r>
            <w:r>
              <w:t>о</w:t>
            </w:r>
            <w:r>
              <w:t>на по жилищно-коммунальному хозя</w:t>
            </w:r>
            <w:r>
              <w:t>й</w:t>
            </w:r>
            <w:r>
              <w:t>ству и строительству, председатель к</w:t>
            </w:r>
            <w:r>
              <w:t>о</w:t>
            </w:r>
            <w:r>
              <w:t>миссии</w:t>
            </w:r>
          </w:p>
          <w:p w:rsidR="003461A6" w:rsidRDefault="003461A6" w:rsidP="00470B98">
            <w:pPr>
              <w:widowControl w:val="0"/>
              <w:jc w:val="both"/>
            </w:pPr>
          </w:p>
        </w:tc>
      </w:tr>
      <w:tr w:rsidR="003461A6" w:rsidTr="000C6985">
        <w:trPr>
          <w:trHeight w:val="915"/>
          <w:jc w:val="center"/>
        </w:trPr>
        <w:tc>
          <w:tcPr>
            <w:tcW w:w="3421" w:type="dxa"/>
          </w:tcPr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Лавренюк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О.Н. </w:t>
            </w:r>
          </w:p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1A6" w:rsidRDefault="003461A6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461A6" w:rsidRDefault="00470B98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461A6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архитектуры                                 и градостроительства администрации района, заместитель председателя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миссии</w:t>
            </w:r>
          </w:p>
          <w:p w:rsidR="003461A6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3461A6" w:rsidTr="000C6985">
        <w:trPr>
          <w:trHeight w:val="900"/>
          <w:jc w:val="center"/>
        </w:trPr>
        <w:tc>
          <w:tcPr>
            <w:tcW w:w="3421" w:type="dxa"/>
          </w:tcPr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Панфилова Е.В. </w:t>
            </w:r>
          </w:p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1A6" w:rsidRDefault="003461A6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461A6" w:rsidRDefault="00470B98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  <w:hideMark/>
          </w:tcPr>
          <w:p w:rsidR="003461A6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специалист-эксперт управления архите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туры и градостроительства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района, секретарь комиссии</w:t>
            </w:r>
          </w:p>
        </w:tc>
      </w:tr>
      <w:tr w:rsidR="003461A6" w:rsidTr="000C6985">
        <w:trPr>
          <w:trHeight w:val="398"/>
          <w:jc w:val="center"/>
        </w:trPr>
        <w:tc>
          <w:tcPr>
            <w:tcW w:w="3421" w:type="dxa"/>
          </w:tcPr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3461A6" w:rsidRDefault="003461A6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3" w:type="dxa"/>
          </w:tcPr>
          <w:p w:rsidR="003461A6" w:rsidRDefault="003461A6">
            <w:pPr>
              <w:pStyle w:val="Con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461A6" w:rsidTr="000C6985">
        <w:trPr>
          <w:trHeight w:val="420"/>
          <w:jc w:val="center"/>
        </w:trPr>
        <w:tc>
          <w:tcPr>
            <w:tcW w:w="9800" w:type="dxa"/>
            <w:gridSpan w:val="3"/>
          </w:tcPr>
          <w:p w:rsidR="003461A6" w:rsidRDefault="003461A6">
            <w:pPr>
              <w:pStyle w:val="Con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  <w:p w:rsidR="003461A6" w:rsidRDefault="003461A6">
            <w:pPr>
              <w:pStyle w:val="ConsNonforma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F0AB1" w:rsidTr="000C6985">
        <w:trPr>
          <w:trHeight w:val="543"/>
          <w:jc w:val="center"/>
        </w:trPr>
        <w:tc>
          <w:tcPr>
            <w:tcW w:w="3421" w:type="dxa"/>
          </w:tcPr>
          <w:p w:rsidR="003F0AB1" w:rsidRDefault="003F0A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Бурылов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А.Ю.</w:t>
            </w:r>
          </w:p>
          <w:p w:rsidR="003F0AB1" w:rsidRDefault="003F0AB1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F0AB1" w:rsidRDefault="003F0AB1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экономики адм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нистрации района</w:t>
            </w:r>
          </w:p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AB1" w:rsidTr="000C6985">
        <w:trPr>
          <w:trHeight w:val="615"/>
          <w:jc w:val="center"/>
        </w:trPr>
        <w:tc>
          <w:tcPr>
            <w:tcW w:w="3421" w:type="dxa"/>
          </w:tcPr>
          <w:p w:rsidR="003F0AB1" w:rsidRDefault="003F0A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Воробьёв А.В. </w:t>
            </w:r>
          </w:p>
          <w:p w:rsidR="003F0AB1" w:rsidRDefault="003F0AB1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F0AB1" w:rsidRDefault="003F0AB1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экологии 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родопользования администрации района</w:t>
            </w:r>
          </w:p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AB1" w:rsidTr="000C6985">
        <w:trPr>
          <w:trHeight w:val="555"/>
          <w:jc w:val="center"/>
        </w:trPr>
        <w:tc>
          <w:tcPr>
            <w:tcW w:w="3421" w:type="dxa"/>
          </w:tcPr>
          <w:p w:rsidR="003F0AB1" w:rsidRDefault="003F0A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Гонохин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Б.Н. </w:t>
            </w:r>
          </w:p>
          <w:p w:rsidR="003F0AB1" w:rsidRDefault="003F0AB1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F0AB1" w:rsidRDefault="003F0AB1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земельными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сурсами администрации района </w:t>
            </w:r>
          </w:p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AB1" w:rsidTr="000C6985">
        <w:trPr>
          <w:trHeight w:val="510"/>
          <w:jc w:val="center"/>
        </w:trPr>
        <w:tc>
          <w:tcPr>
            <w:tcW w:w="3421" w:type="dxa"/>
          </w:tcPr>
          <w:p w:rsidR="003F0AB1" w:rsidRDefault="003F0A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Дурова О.Г. </w:t>
            </w:r>
          </w:p>
          <w:p w:rsidR="003F0AB1" w:rsidRDefault="003F0AB1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F0AB1" w:rsidRDefault="003F0AB1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Думы района (по согласованию)</w:t>
            </w:r>
          </w:p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AB1" w:rsidTr="000C6985">
        <w:trPr>
          <w:trHeight w:val="600"/>
          <w:jc w:val="center"/>
        </w:trPr>
        <w:tc>
          <w:tcPr>
            <w:tcW w:w="3421" w:type="dxa"/>
          </w:tcPr>
          <w:p w:rsidR="003F0AB1" w:rsidRDefault="003F0A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Миронов Е.В. </w:t>
            </w:r>
          </w:p>
          <w:p w:rsidR="003F0AB1" w:rsidRDefault="003F0AB1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F0AB1" w:rsidRDefault="003F0AB1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жилищно-коммунального хозяйства, энергетики    и строительства администрации района </w:t>
            </w:r>
          </w:p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AB1" w:rsidTr="000C6985">
        <w:trPr>
          <w:trHeight w:val="540"/>
          <w:jc w:val="center"/>
        </w:trPr>
        <w:tc>
          <w:tcPr>
            <w:tcW w:w="3421" w:type="dxa"/>
          </w:tcPr>
          <w:p w:rsidR="003F0AB1" w:rsidRDefault="003F0A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Репина П.А. </w:t>
            </w:r>
          </w:p>
          <w:p w:rsidR="003F0AB1" w:rsidRDefault="003F0AB1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F0AB1" w:rsidRDefault="003F0AB1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ному имуществу и жилищным вопросам администрации района</w:t>
            </w:r>
          </w:p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AB1" w:rsidTr="000C6985">
        <w:trPr>
          <w:trHeight w:val="990"/>
          <w:jc w:val="center"/>
        </w:trPr>
        <w:tc>
          <w:tcPr>
            <w:tcW w:w="3421" w:type="dxa"/>
          </w:tcPr>
          <w:p w:rsidR="003F0AB1" w:rsidRDefault="003F0A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Старостенко Т.И.</w:t>
            </w:r>
          </w:p>
          <w:p w:rsidR="003F0AB1" w:rsidRDefault="003F0AB1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F0AB1" w:rsidRDefault="003F0AB1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  <w:hideMark/>
          </w:tcPr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отдела территориального планирования управления архитектуры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 градостроительства администрации района </w:t>
            </w:r>
          </w:p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AB1" w:rsidTr="000C6985">
        <w:trPr>
          <w:trHeight w:val="975"/>
          <w:jc w:val="center"/>
        </w:trPr>
        <w:tc>
          <w:tcPr>
            <w:tcW w:w="3421" w:type="dxa"/>
          </w:tcPr>
          <w:p w:rsidR="003F0AB1" w:rsidRDefault="003F0A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Ушаков Р.А. </w:t>
            </w:r>
          </w:p>
          <w:p w:rsidR="003F0AB1" w:rsidRDefault="003F0AB1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F0AB1" w:rsidRDefault="003F0AB1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правового обе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печения и организации местного 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 района</w:t>
            </w:r>
          </w:p>
          <w:p w:rsidR="003F0AB1" w:rsidRDefault="003F0AB1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461A6" w:rsidTr="000C6985">
        <w:trPr>
          <w:trHeight w:val="735"/>
          <w:jc w:val="center"/>
        </w:trPr>
        <w:tc>
          <w:tcPr>
            <w:tcW w:w="3421" w:type="dxa"/>
          </w:tcPr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1A6" w:rsidRDefault="003461A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61A6" w:rsidRDefault="003461A6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hideMark/>
          </w:tcPr>
          <w:p w:rsidR="003461A6" w:rsidRDefault="00470B98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</w:tcPr>
          <w:p w:rsidR="003461A6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соответствующего поселения (гл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 администрации поселения)</w:t>
            </w:r>
          </w:p>
          <w:p w:rsidR="003461A6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A6" w:rsidTr="000C6985">
        <w:trPr>
          <w:trHeight w:val="885"/>
          <w:jc w:val="center"/>
        </w:trPr>
        <w:tc>
          <w:tcPr>
            <w:tcW w:w="3421" w:type="dxa"/>
          </w:tcPr>
          <w:p w:rsidR="003461A6" w:rsidRDefault="003461A6">
            <w:pPr>
              <w:pStyle w:val="Con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6" w:type="dxa"/>
            <w:hideMark/>
          </w:tcPr>
          <w:p w:rsidR="003461A6" w:rsidRDefault="00470B98" w:rsidP="00C974E5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83" w:type="dxa"/>
            <w:hideMark/>
          </w:tcPr>
          <w:p w:rsidR="003461A6" w:rsidRDefault="003461A6" w:rsidP="00470B98">
            <w:pPr>
              <w:pStyle w:val="ConsNonformat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ствующего поселения (по согласов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нию).</w:t>
            </w:r>
          </w:p>
        </w:tc>
      </w:tr>
    </w:tbl>
    <w:p w:rsidR="00312BCD" w:rsidRPr="00791F1E" w:rsidRDefault="00312BCD" w:rsidP="00470B98"/>
    <w:sectPr w:rsidR="00312BCD" w:rsidRPr="00791F1E" w:rsidSect="00D84F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567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E5" w:rsidRDefault="009252E5">
      <w:r>
        <w:separator/>
      </w:r>
    </w:p>
  </w:endnote>
  <w:endnote w:type="continuationSeparator" w:id="0">
    <w:p w:rsidR="009252E5" w:rsidRDefault="0092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263" w:rsidRDefault="00FB326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263" w:rsidRDefault="00FB326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263" w:rsidRDefault="00FB32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E5" w:rsidRDefault="009252E5">
      <w:r>
        <w:separator/>
      </w:r>
    </w:p>
  </w:footnote>
  <w:footnote w:type="continuationSeparator" w:id="0">
    <w:p w:rsidR="009252E5" w:rsidRDefault="00925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263" w:rsidRDefault="00FB326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13D" w:rsidRDefault="00C84212" w:rsidP="00D401F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6005">
      <w:rPr>
        <w:noProof/>
      </w:rPr>
      <w:t>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263" w:rsidRDefault="00FB32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1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7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6"/>
  </w:num>
  <w:num w:numId="20">
    <w:abstractNumId w:val="21"/>
  </w:num>
  <w:num w:numId="21">
    <w:abstractNumId w:val="15"/>
  </w:num>
  <w:num w:numId="22">
    <w:abstractNumId w:val="11"/>
  </w:num>
  <w:num w:numId="23">
    <w:abstractNumId w:val="28"/>
  </w:num>
  <w:num w:numId="24">
    <w:abstractNumId w:val="14"/>
  </w:num>
  <w:num w:numId="25">
    <w:abstractNumId w:val="24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BossProviderVariable" w:val="25_01_2006!dcb9b316-cf00-4f66-91d3-363a75a01319"/>
  </w:docVars>
  <w:rsids>
    <w:rsidRoot w:val="00F425C0"/>
    <w:rsid w:val="00000206"/>
    <w:rsid w:val="00004D74"/>
    <w:rsid w:val="00006D9C"/>
    <w:rsid w:val="0001052C"/>
    <w:rsid w:val="000153A4"/>
    <w:rsid w:val="00015FB2"/>
    <w:rsid w:val="00023F47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7117"/>
    <w:rsid w:val="00062485"/>
    <w:rsid w:val="0006267E"/>
    <w:rsid w:val="0006352D"/>
    <w:rsid w:val="00063A55"/>
    <w:rsid w:val="000640E4"/>
    <w:rsid w:val="00064398"/>
    <w:rsid w:val="000668DE"/>
    <w:rsid w:val="00067C48"/>
    <w:rsid w:val="00073A66"/>
    <w:rsid w:val="000778D6"/>
    <w:rsid w:val="00082889"/>
    <w:rsid w:val="000830CF"/>
    <w:rsid w:val="00084124"/>
    <w:rsid w:val="00087833"/>
    <w:rsid w:val="00087F93"/>
    <w:rsid w:val="00090DB9"/>
    <w:rsid w:val="00092BEA"/>
    <w:rsid w:val="00093A65"/>
    <w:rsid w:val="000946EB"/>
    <w:rsid w:val="00094E9C"/>
    <w:rsid w:val="000B012D"/>
    <w:rsid w:val="000B049C"/>
    <w:rsid w:val="000B38FF"/>
    <w:rsid w:val="000C171F"/>
    <w:rsid w:val="000C4561"/>
    <w:rsid w:val="000C5273"/>
    <w:rsid w:val="000C5A99"/>
    <w:rsid w:val="000C6036"/>
    <w:rsid w:val="000C6985"/>
    <w:rsid w:val="000D109B"/>
    <w:rsid w:val="000D219C"/>
    <w:rsid w:val="000D2A33"/>
    <w:rsid w:val="000E3C86"/>
    <w:rsid w:val="000E6746"/>
    <w:rsid w:val="000F3259"/>
    <w:rsid w:val="001002E1"/>
    <w:rsid w:val="00101E06"/>
    <w:rsid w:val="0010246A"/>
    <w:rsid w:val="00102DDA"/>
    <w:rsid w:val="00103954"/>
    <w:rsid w:val="0010707C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D6A"/>
    <w:rsid w:val="001E6683"/>
    <w:rsid w:val="001E6F73"/>
    <w:rsid w:val="001E7A57"/>
    <w:rsid w:val="001F57F1"/>
    <w:rsid w:val="002006CC"/>
    <w:rsid w:val="00202C09"/>
    <w:rsid w:val="0020543B"/>
    <w:rsid w:val="00206E05"/>
    <w:rsid w:val="00207E58"/>
    <w:rsid w:val="0021455F"/>
    <w:rsid w:val="00215140"/>
    <w:rsid w:val="00227D5E"/>
    <w:rsid w:val="00232C36"/>
    <w:rsid w:val="00233C54"/>
    <w:rsid w:val="002349B6"/>
    <w:rsid w:val="00237D49"/>
    <w:rsid w:val="00240230"/>
    <w:rsid w:val="00242890"/>
    <w:rsid w:val="00247EF7"/>
    <w:rsid w:val="00254921"/>
    <w:rsid w:val="00254D96"/>
    <w:rsid w:val="002563D5"/>
    <w:rsid w:val="00261AB6"/>
    <w:rsid w:val="0026216F"/>
    <w:rsid w:val="002626AD"/>
    <w:rsid w:val="002637C0"/>
    <w:rsid w:val="00264AF0"/>
    <w:rsid w:val="002657EC"/>
    <w:rsid w:val="00270466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59BF"/>
    <w:rsid w:val="002C0F4C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17C9"/>
    <w:rsid w:val="0030479F"/>
    <w:rsid w:val="00306835"/>
    <w:rsid w:val="00306C6D"/>
    <w:rsid w:val="00311283"/>
    <w:rsid w:val="00312BCD"/>
    <w:rsid w:val="0031451E"/>
    <w:rsid w:val="00317A5D"/>
    <w:rsid w:val="003218C9"/>
    <w:rsid w:val="00323EF4"/>
    <w:rsid w:val="0032485B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1A6"/>
    <w:rsid w:val="00346443"/>
    <w:rsid w:val="00347713"/>
    <w:rsid w:val="0035080F"/>
    <w:rsid w:val="00351E98"/>
    <w:rsid w:val="00352C02"/>
    <w:rsid w:val="0035657A"/>
    <w:rsid w:val="00360652"/>
    <w:rsid w:val="003627BF"/>
    <w:rsid w:val="00364A98"/>
    <w:rsid w:val="00367213"/>
    <w:rsid w:val="00370546"/>
    <w:rsid w:val="00372BB9"/>
    <w:rsid w:val="00373322"/>
    <w:rsid w:val="00375F8F"/>
    <w:rsid w:val="00381CED"/>
    <w:rsid w:val="00387AD5"/>
    <w:rsid w:val="00391DD1"/>
    <w:rsid w:val="00393566"/>
    <w:rsid w:val="0039439F"/>
    <w:rsid w:val="00395552"/>
    <w:rsid w:val="00396906"/>
    <w:rsid w:val="003A56DF"/>
    <w:rsid w:val="003A7090"/>
    <w:rsid w:val="003A70EF"/>
    <w:rsid w:val="003B1C8D"/>
    <w:rsid w:val="003B33F8"/>
    <w:rsid w:val="003B398F"/>
    <w:rsid w:val="003B68BC"/>
    <w:rsid w:val="003B6AB2"/>
    <w:rsid w:val="003C618E"/>
    <w:rsid w:val="003D31CA"/>
    <w:rsid w:val="003D58AF"/>
    <w:rsid w:val="003F0AB1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7351"/>
    <w:rsid w:val="0042155D"/>
    <w:rsid w:val="00427AE7"/>
    <w:rsid w:val="00432433"/>
    <w:rsid w:val="004341C4"/>
    <w:rsid w:val="00436773"/>
    <w:rsid w:val="00436F7F"/>
    <w:rsid w:val="00444A6E"/>
    <w:rsid w:val="00445046"/>
    <w:rsid w:val="00463A57"/>
    <w:rsid w:val="004702B8"/>
    <w:rsid w:val="00470B9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64F4"/>
    <w:rsid w:val="004B676E"/>
    <w:rsid w:val="004B6EA1"/>
    <w:rsid w:val="004C04FE"/>
    <w:rsid w:val="004C4852"/>
    <w:rsid w:val="004C6160"/>
    <w:rsid w:val="004C6881"/>
    <w:rsid w:val="004D26C8"/>
    <w:rsid w:val="004D4587"/>
    <w:rsid w:val="004D7118"/>
    <w:rsid w:val="004E09FC"/>
    <w:rsid w:val="004E2031"/>
    <w:rsid w:val="004E25D4"/>
    <w:rsid w:val="004E2685"/>
    <w:rsid w:val="004E3687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4B2"/>
    <w:rsid w:val="00514B32"/>
    <w:rsid w:val="00515343"/>
    <w:rsid w:val="00516CF0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504B1"/>
    <w:rsid w:val="005522F7"/>
    <w:rsid w:val="005565AA"/>
    <w:rsid w:val="00556C2A"/>
    <w:rsid w:val="00557039"/>
    <w:rsid w:val="0055747B"/>
    <w:rsid w:val="0056111E"/>
    <w:rsid w:val="00562798"/>
    <w:rsid w:val="00563E9F"/>
    <w:rsid w:val="0057411D"/>
    <w:rsid w:val="00575C02"/>
    <w:rsid w:val="00577E6F"/>
    <w:rsid w:val="005869E2"/>
    <w:rsid w:val="00587AE8"/>
    <w:rsid w:val="00593398"/>
    <w:rsid w:val="005948D2"/>
    <w:rsid w:val="005A4F56"/>
    <w:rsid w:val="005A6E81"/>
    <w:rsid w:val="005A6EF7"/>
    <w:rsid w:val="005A7075"/>
    <w:rsid w:val="005A77C5"/>
    <w:rsid w:val="005B05DE"/>
    <w:rsid w:val="005B3237"/>
    <w:rsid w:val="005B5532"/>
    <w:rsid w:val="005C34BC"/>
    <w:rsid w:val="005C40B7"/>
    <w:rsid w:val="005C7ADD"/>
    <w:rsid w:val="005D0B71"/>
    <w:rsid w:val="005D44A4"/>
    <w:rsid w:val="005D55E6"/>
    <w:rsid w:val="005D7659"/>
    <w:rsid w:val="005E2FF8"/>
    <w:rsid w:val="005E34D9"/>
    <w:rsid w:val="005E796E"/>
    <w:rsid w:val="005F00C1"/>
    <w:rsid w:val="005F0A35"/>
    <w:rsid w:val="005F2122"/>
    <w:rsid w:val="005F3608"/>
    <w:rsid w:val="005F4916"/>
    <w:rsid w:val="006053BD"/>
    <w:rsid w:val="006053D4"/>
    <w:rsid w:val="00605F26"/>
    <w:rsid w:val="00605F3A"/>
    <w:rsid w:val="00607CD5"/>
    <w:rsid w:val="006136B2"/>
    <w:rsid w:val="00615733"/>
    <w:rsid w:val="0062178F"/>
    <w:rsid w:val="00623C38"/>
    <w:rsid w:val="006241D5"/>
    <w:rsid w:val="00627AAC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71428"/>
    <w:rsid w:val="00672D4D"/>
    <w:rsid w:val="006734D7"/>
    <w:rsid w:val="0067542F"/>
    <w:rsid w:val="0067645C"/>
    <w:rsid w:val="00676B9E"/>
    <w:rsid w:val="006809FA"/>
    <w:rsid w:val="00681FE6"/>
    <w:rsid w:val="006828E8"/>
    <w:rsid w:val="00682FE5"/>
    <w:rsid w:val="0068441D"/>
    <w:rsid w:val="006936A2"/>
    <w:rsid w:val="00693DE3"/>
    <w:rsid w:val="00697591"/>
    <w:rsid w:val="006A013D"/>
    <w:rsid w:val="006A414C"/>
    <w:rsid w:val="006B0158"/>
    <w:rsid w:val="006B1624"/>
    <w:rsid w:val="006B2298"/>
    <w:rsid w:val="006B3B15"/>
    <w:rsid w:val="006B4299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78BE"/>
    <w:rsid w:val="006F0830"/>
    <w:rsid w:val="006F0858"/>
    <w:rsid w:val="006F20FF"/>
    <w:rsid w:val="006F3B6B"/>
    <w:rsid w:val="006F6CC9"/>
    <w:rsid w:val="006F7E0B"/>
    <w:rsid w:val="0070292E"/>
    <w:rsid w:val="007046D0"/>
    <w:rsid w:val="007063BA"/>
    <w:rsid w:val="007071B3"/>
    <w:rsid w:val="00712FE7"/>
    <w:rsid w:val="0071392A"/>
    <w:rsid w:val="00721326"/>
    <w:rsid w:val="007231A4"/>
    <w:rsid w:val="007240BE"/>
    <w:rsid w:val="007256B2"/>
    <w:rsid w:val="007261D6"/>
    <w:rsid w:val="00726354"/>
    <w:rsid w:val="00733A62"/>
    <w:rsid w:val="00733BC2"/>
    <w:rsid w:val="007344BF"/>
    <w:rsid w:val="00737D85"/>
    <w:rsid w:val="00741EA5"/>
    <w:rsid w:val="007507F8"/>
    <w:rsid w:val="00752EB7"/>
    <w:rsid w:val="00754261"/>
    <w:rsid w:val="0076614E"/>
    <w:rsid w:val="00767A3B"/>
    <w:rsid w:val="00780B03"/>
    <w:rsid w:val="007821FA"/>
    <w:rsid w:val="00787438"/>
    <w:rsid w:val="00787988"/>
    <w:rsid w:val="00791F1E"/>
    <w:rsid w:val="00792AC7"/>
    <w:rsid w:val="00795DFB"/>
    <w:rsid w:val="00797720"/>
    <w:rsid w:val="007A1EA5"/>
    <w:rsid w:val="007A4440"/>
    <w:rsid w:val="007A6052"/>
    <w:rsid w:val="007A67E6"/>
    <w:rsid w:val="007B179A"/>
    <w:rsid w:val="007B4BC7"/>
    <w:rsid w:val="007B785C"/>
    <w:rsid w:val="007C3A9B"/>
    <w:rsid w:val="007C4EDF"/>
    <w:rsid w:val="007C7065"/>
    <w:rsid w:val="007D1585"/>
    <w:rsid w:val="007D1AAF"/>
    <w:rsid w:val="007D1C24"/>
    <w:rsid w:val="007D31DE"/>
    <w:rsid w:val="007D4BCE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313A"/>
    <w:rsid w:val="007F4806"/>
    <w:rsid w:val="007F6DF0"/>
    <w:rsid w:val="007F6F3C"/>
    <w:rsid w:val="008003A7"/>
    <w:rsid w:val="00804320"/>
    <w:rsid w:val="00806DB6"/>
    <w:rsid w:val="00807B4B"/>
    <w:rsid w:val="008104DB"/>
    <w:rsid w:val="00814523"/>
    <w:rsid w:val="008179DE"/>
    <w:rsid w:val="00820702"/>
    <w:rsid w:val="008210A8"/>
    <w:rsid w:val="00823BE0"/>
    <w:rsid w:val="008265B7"/>
    <w:rsid w:val="008266F0"/>
    <w:rsid w:val="00827ECD"/>
    <w:rsid w:val="00831AE9"/>
    <w:rsid w:val="00833B31"/>
    <w:rsid w:val="008351FF"/>
    <w:rsid w:val="0084025E"/>
    <w:rsid w:val="008418DC"/>
    <w:rsid w:val="00842861"/>
    <w:rsid w:val="00843710"/>
    <w:rsid w:val="008528DE"/>
    <w:rsid w:val="008538C1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54CF"/>
    <w:rsid w:val="008D5E55"/>
    <w:rsid w:val="008D7B0D"/>
    <w:rsid w:val="008E3C85"/>
    <w:rsid w:val="008E5BA8"/>
    <w:rsid w:val="008E5F30"/>
    <w:rsid w:val="008E7707"/>
    <w:rsid w:val="008F0225"/>
    <w:rsid w:val="008F336F"/>
    <w:rsid w:val="00906005"/>
    <w:rsid w:val="00906C9D"/>
    <w:rsid w:val="00911B2C"/>
    <w:rsid w:val="00914C02"/>
    <w:rsid w:val="00915267"/>
    <w:rsid w:val="009169FC"/>
    <w:rsid w:val="009219AE"/>
    <w:rsid w:val="00924955"/>
    <w:rsid w:val="009252E5"/>
    <w:rsid w:val="00932A0E"/>
    <w:rsid w:val="00934157"/>
    <w:rsid w:val="009415F1"/>
    <w:rsid w:val="009446E5"/>
    <w:rsid w:val="00946E93"/>
    <w:rsid w:val="00947F25"/>
    <w:rsid w:val="00950359"/>
    <w:rsid w:val="00953022"/>
    <w:rsid w:val="00955C74"/>
    <w:rsid w:val="00957A9B"/>
    <w:rsid w:val="00963B3C"/>
    <w:rsid w:val="009640EA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4C63"/>
    <w:rsid w:val="009D7D59"/>
    <w:rsid w:val="009E1033"/>
    <w:rsid w:val="009E26E0"/>
    <w:rsid w:val="009E5DB6"/>
    <w:rsid w:val="009E60E5"/>
    <w:rsid w:val="009E622C"/>
    <w:rsid w:val="009F0FDC"/>
    <w:rsid w:val="009F2AD2"/>
    <w:rsid w:val="009F2FDC"/>
    <w:rsid w:val="009F6037"/>
    <w:rsid w:val="009F7226"/>
    <w:rsid w:val="00A00128"/>
    <w:rsid w:val="00A0126F"/>
    <w:rsid w:val="00A015FC"/>
    <w:rsid w:val="00A12BF1"/>
    <w:rsid w:val="00A1406D"/>
    <w:rsid w:val="00A222CB"/>
    <w:rsid w:val="00A24BDF"/>
    <w:rsid w:val="00A25BC2"/>
    <w:rsid w:val="00A268DF"/>
    <w:rsid w:val="00A310BE"/>
    <w:rsid w:val="00A31123"/>
    <w:rsid w:val="00A3524B"/>
    <w:rsid w:val="00A356DC"/>
    <w:rsid w:val="00A35EBF"/>
    <w:rsid w:val="00A47AB3"/>
    <w:rsid w:val="00A5593A"/>
    <w:rsid w:val="00A55C85"/>
    <w:rsid w:val="00A57E59"/>
    <w:rsid w:val="00A60552"/>
    <w:rsid w:val="00A62239"/>
    <w:rsid w:val="00A64D13"/>
    <w:rsid w:val="00A67490"/>
    <w:rsid w:val="00A7409D"/>
    <w:rsid w:val="00A74546"/>
    <w:rsid w:val="00A7508E"/>
    <w:rsid w:val="00A82F33"/>
    <w:rsid w:val="00A84D1B"/>
    <w:rsid w:val="00A86760"/>
    <w:rsid w:val="00A90113"/>
    <w:rsid w:val="00A93620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39FB"/>
    <w:rsid w:val="00AE5A6C"/>
    <w:rsid w:val="00AE67D8"/>
    <w:rsid w:val="00AE6CD9"/>
    <w:rsid w:val="00AF0323"/>
    <w:rsid w:val="00AF08F4"/>
    <w:rsid w:val="00AF2C49"/>
    <w:rsid w:val="00B00AB0"/>
    <w:rsid w:val="00B01CD7"/>
    <w:rsid w:val="00B0430A"/>
    <w:rsid w:val="00B04DDE"/>
    <w:rsid w:val="00B06A15"/>
    <w:rsid w:val="00B075A4"/>
    <w:rsid w:val="00B07D5F"/>
    <w:rsid w:val="00B109CC"/>
    <w:rsid w:val="00B10BB3"/>
    <w:rsid w:val="00B1219A"/>
    <w:rsid w:val="00B1490E"/>
    <w:rsid w:val="00B15591"/>
    <w:rsid w:val="00B16917"/>
    <w:rsid w:val="00B206EA"/>
    <w:rsid w:val="00B232F0"/>
    <w:rsid w:val="00B23CED"/>
    <w:rsid w:val="00B30B4C"/>
    <w:rsid w:val="00B41A6F"/>
    <w:rsid w:val="00B44254"/>
    <w:rsid w:val="00B44779"/>
    <w:rsid w:val="00B45BA5"/>
    <w:rsid w:val="00B45CB6"/>
    <w:rsid w:val="00B516A3"/>
    <w:rsid w:val="00B52303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944"/>
    <w:rsid w:val="00BA616A"/>
    <w:rsid w:val="00BA7F22"/>
    <w:rsid w:val="00BB2131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3047"/>
    <w:rsid w:val="00BE3085"/>
    <w:rsid w:val="00BE36E8"/>
    <w:rsid w:val="00BE7D0B"/>
    <w:rsid w:val="00BF1C1A"/>
    <w:rsid w:val="00BF29F5"/>
    <w:rsid w:val="00C00870"/>
    <w:rsid w:val="00C01321"/>
    <w:rsid w:val="00C0312C"/>
    <w:rsid w:val="00C04FE9"/>
    <w:rsid w:val="00C0721E"/>
    <w:rsid w:val="00C119C9"/>
    <w:rsid w:val="00C2323E"/>
    <w:rsid w:val="00C25104"/>
    <w:rsid w:val="00C31DBE"/>
    <w:rsid w:val="00C332CD"/>
    <w:rsid w:val="00C33BFF"/>
    <w:rsid w:val="00C4055D"/>
    <w:rsid w:val="00C479BF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4212"/>
    <w:rsid w:val="00C8656D"/>
    <w:rsid w:val="00C866C8"/>
    <w:rsid w:val="00C87AEC"/>
    <w:rsid w:val="00C87B05"/>
    <w:rsid w:val="00C933DA"/>
    <w:rsid w:val="00C96D14"/>
    <w:rsid w:val="00C974E5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E17B7"/>
    <w:rsid w:val="00CE1AC7"/>
    <w:rsid w:val="00CE271F"/>
    <w:rsid w:val="00CF1EE8"/>
    <w:rsid w:val="00CF3C0C"/>
    <w:rsid w:val="00CF3F72"/>
    <w:rsid w:val="00CF4146"/>
    <w:rsid w:val="00CF64BE"/>
    <w:rsid w:val="00CF7E4B"/>
    <w:rsid w:val="00D00174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401FC"/>
    <w:rsid w:val="00D41DDE"/>
    <w:rsid w:val="00D42784"/>
    <w:rsid w:val="00D448AF"/>
    <w:rsid w:val="00D461CE"/>
    <w:rsid w:val="00D526B1"/>
    <w:rsid w:val="00D541BF"/>
    <w:rsid w:val="00D56D5D"/>
    <w:rsid w:val="00D578AB"/>
    <w:rsid w:val="00D60487"/>
    <w:rsid w:val="00D61DCC"/>
    <w:rsid w:val="00D62065"/>
    <w:rsid w:val="00D6320F"/>
    <w:rsid w:val="00D6442E"/>
    <w:rsid w:val="00D66222"/>
    <w:rsid w:val="00D77823"/>
    <w:rsid w:val="00D82FD0"/>
    <w:rsid w:val="00D84FB7"/>
    <w:rsid w:val="00D85469"/>
    <w:rsid w:val="00D8617F"/>
    <w:rsid w:val="00D86AFF"/>
    <w:rsid w:val="00D97F66"/>
    <w:rsid w:val="00DA0155"/>
    <w:rsid w:val="00DA092B"/>
    <w:rsid w:val="00DA62C1"/>
    <w:rsid w:val="00DB25E9"/>
    <w:rsid w:val="00DB43AE"/>
    <w:rsid w:val="00DB52F7"/>
    <w:rsid w:val="00DC6639"/>
    <w:rsid w:val="00DC70D0"/>
    <w:rsid w:val="00DD0180"/>
    <w:rsid w:val="00DD4FAC"/>
    <w:rsid w:val="00DD5947"/>
    <w:rsid w:val="00DD5C11"/>
    <w:rsid w:val="00DE29E4"/>
    <w:rsid w:val="00DE4C46"/>
    <w:rsid w:val="00DF0F7A"/>
    <w:rsid w:val="00DF1556"/>
    <w:rsid w:val="00DF2A19"/>
    <w:rsid w:val="00DF60E4"/>
    <w:rsid w:val="00DF7F8A"/>
    <w:rsid w:val="00E016F4"/>
    <w:rsid w:val="00E01A82"/>
    <w:rsid w:val="00E0373F"/>
    <w:rsid w:val="00E07334"/>
    <w:rsid w:val="00E07FC0"/>
    <w:rsid w:val="00E110F8"/>
    <w:rsid w:val="00E16D27"/>
    <w:rsid w:val="00E20542"/>
    <w:rsid w:val="00E22309"/>
    <w:rsid w:val="00E22FDE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1F36"/>
    <w:rsid w:val="00E55D32"/>
    <w:rsid w:val="00E6187C"/>
    <w:rsid w:val="00E6260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4F62"/>
    <w:rsid w:val="00E977E8"/>
    <w:rsid w:val="00EA0591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D39D7"/>
    <w:rsid w:val="00ED5B93"/>
    <w:rsid w:val="00ED6A13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6667"/>
    <w:rsid w:val="00F425C0"/>
    <w:rsid w:val="00F4455B"/>
    <w:rsid w:val="00F46457"/>
    <w:rsid w:val="00F53031"/>
    <w:rsid w:val="00F61312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A0D8E"/>
    <w:rsid w:val="00FA6CE0"/>
    <w:rsid w:val="00FA6EFD"/>
    <w:rsid w:val="00FB3263"/>
    <w:rsid w:val="00FB518B"/>
    <w:rsid w:val="00FB6A32"/>
    <w:rsid w:val="00FB73E9"/>
    <w:rsid w:val="00FB75B5"/>
    <w:rsid w:val="00FB7796"/>
    <w:rsid w:val="00FC178A"/>
    <w:rsid w:val="00FC5B2B"/>
    <w:rsid w:val="00FC62F2"/>
    <w:rsid w:val="00FC777F"/>
    <w:rsid w:val="00FD2190"/>
    <w:rsid w:val="00FE10D4"/>
    <w:rsid w:val="00FE30F1"/>
    <w:rsid w:val="00FE4D02"/>
    <w:rsid w:val="00FE5DCD"/>
    <w:rsid w:val="00FE5ECE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CA538-0145-4B7F-BEBA-DE9F0B16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1138</Words>
  <Characters>8975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dc:description/>
  <cp:lastModifiedBy>Прокофьев Вячеслав Юрьевич</cp:lastModifiedBy>
  <cp:revision>5</cp:revision>
  <cp:lastPrinted>2012-07-13T07:52:00Z</cp:lastPrinted>
  <dcterms:created xsi:type="dcterms:W3CDTF">2012-07-17T10:49:00Z</dcterms:created>
  <dcterms:modified xsi:type="dcterms:W3CDTF">2021-02-12T10:33:00Z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dcb9b316-cf00-4f66-91d3-363a75a01319</vt:lpwstr>
  </property>
</Properties>
</file>